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295454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B566F0">
              <w:t>02.07.2014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B566F0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B566F0">
              <w:t>1291</w:t>
            </w:r>
            <w:r w:rsidRPr="00360CF1">
              <w:t xml:space="preserve">          </w:t>
            </w:r>
          </w:p>
        </w:tc>
      </w:tr>
    </w:tbl>
    <w:p w:rsidR="00BD2690" w:rsidRDefault="00BD2690" w:rsidP="00167607">
      <w:pPr>
        <w:pStyle w:val="22"/>
        <w:spacing w:after="0" w:line="240" w:lineRule="auto"/>
        <w:ind w:firstLine="709"/>
        <w:jc w:val="both"/>
      </w:pPr>
    </w:p>
    <w:p w:rsidR="00B37A96" w:rsidRPr="00505FFA" w:rsidRDefault="00B37A96" w:rsidP="00167607">
      <w:pPr>
        <w:pStyle w:val="22"/>
        <w:spacing w:after="0" w:line="240" w:lineRule="auto"/>
        <w:ind w:firstLine="709"/>
        <w:jc w:val="both"/>
      </w:pPr>
    </w:p>
    <w:p w:rsidR="00B37A96" w:rsidRDefault="00B37A96" w:rsidP="00B37A96">
      <w:pPr>
        <w:pStyle w:val="afffffa"/>
        <w:ind w:right="56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новление администрации района от 21.02.2014 № 295 «О внес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изменений в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ную программу от 02.12.2013   № 2552 «Об утверждении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ципальной программы «Обесп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чение доступным и комфортным жильем жителей Нижневарто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в 2014−2020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дах»   </w:t>
      </w: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постановление администрации района                   от 21.02.2014 № 295 «О внесении изменений в муниципальную программу      от 02.12.2013 № 2552 «Об утверждении муниципальной программы «Обеспеч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доступным и комфортным жильем жителей Нижневартовского района             в 2014–2020 годах»:</w:t>
      </w: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пункте 1 слова «01.12.2013» заменить словами «02.12.2013».</w:t>
      </w: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Пресс-службе администрации района (А.Н. Королёва) опубликовать постановление в районной газете «Новости Приобья».</w:t>
      </w: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32"/>
          <w:szCs w:val="28"/>
        </w:rPr>
      </w:pP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опубликов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</w:t>
      </w: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постановления возложить на заместителя главы администрации района по жилищно-коммунальному хозяйству и стро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тельству А.Ю. Бурылова.</w:t>
      </w: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7A96" w:rsidRDefault="00B37A96" w:rsidP="00B37A96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7A96" w:rsidRDefault="00B37A96" w:rsidP="00B37A96">
      <w:pPr>
        <w:pStyle w:val="affff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района                                                            Б.А. Саломатин</w:t>
      </w:r>
    </w:p>
    <w:sectPr w:rsidR="00B37A96" w:rsidSect="00B37A96">
      <w:headerReference w:type="default" r:id="rId9"/>
      <w:pgSz w:w="11906" w:h="1683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E85" w:rsidRDefault="00234E85">
      <w:r>
        <w:separator/>
      </w:r>
    </w:p>
  </w:endnote>
  <w:endnote w:type="continuationSeparator" w:id="1">
    <w:p w:rsidR="00234E85" w:rsidRDefault="00234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E85" w:rsidRDefault="00234E85">
      <w:r>
        <w:separator/>
      </w:r>
    </w:p>
  </w:footnote>
  <w:footnote w:type="continuationSeparator" w:id="1">
    <w:p w:rsidR="00234E85" w:rsidRDefault="00234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3F" w:rsidRDefault="00295454" w:rsidP="00D401FC">
    <w:pPr>
      <w:pStyle w:val="a4"/>
      <w:jc w:val="center"/>
    </w:pPr>
    <w:fldSimple w:instr=" PAGE   \* MERGEFORMAT ">
      <w:r w:rsidR="00B37A96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60FAD"/>
    <w:multiLevelType w:val="hybridMultilevel"/>
    <w:tmpl w:val="42E6E6BA"/>
    <w:lvl w:ilvl="0" w:tplc="CF0E07D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3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1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1C055A"/>
    <w:multiLevelType w:val="multilevel"/>
    <w:tmpl w:val="17D6CA34"/>
    <w:lvl w:ilvl="0">
      <w:start w:val="1"/>
      <w:numFmt w:val="decimal"/>
      <w:lvlText w:val="%1."/>
      <w:lvlJc w:val="left"/>
      <w:pPr>
        <w:ind w:left="1320" w:hanging="1320"/>
      </w:pPr>
    </w:lvl>
    <w:lvl w:ilvl="1">
      <w:start w:val="1"/>
      <w:numFmt w:val="decimal"/>
      <w:lvlText w:val="%1.%2."/>
      <w:lvlJc w:val="left"/>
      <w:pPr>
        <w:ind w:left="1746" w:hanging="1320"/>
      </w:pPr>
    </w:lvl>
    <w:lvl w:ilvl="2">
      <w:start w:val="1"/>
      <w:numFmt w:val="decimal"/>
      <w:lvlText w:val="%1.%2.%3."/>
      <w:lvlJc w:val="left"/>
      <w:pPr>
        <w:ind w:left="2738" w:hanging="1320"/>
      </w:pPr>
    </w:lvl>
    <w:lvl w:ilvl="3">
      <w:start w:val="1"/>
      <w:numFmt w:val="decimal"/>
      <w:lvlText w:val="%1.%2.%3.%4."/>
      <w:lvlJc w:val="left"/>
      <w:pPr>
        <w:ind w:left="3447" w:hanging="1320"/>
      </w:pPr>
    </w:lvl>
    <w:lvl w:ilvl="4">
      <w:start w:val="1"/>
      <w:numFmt w:val="decimal"/>
      <w:lvlText w:val="%1.%2.%3.%4.%5."/>
      <w:lvlJc w:val="left"/>
      <w:pPr>
        <w:ind w:left="4156" w:hanging="132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3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0320FF"/>
    <w:multiLevelType w:val="hybridMultilevel"/>
    <w:tmpl w:val="5A107ADA"/>
    <w:lvl w:ilvl="0" w:tplc="6EDC86D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7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A225A1A"/>
    <w:multiLevelType w:val="hybridMultilevel"/>
    <w:tmpl w:val="7F80D0AA"/>
    <w:lvl w:ilvl="0" w:tplc="FBC41F2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3"/>
  </w:num>
  <w:num w:numId="7">
    <w:abstractNumId w:val="3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2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24"/>
  </w:num>
  <w:num w:numId="20">
    <w:abstractNumId w:val="33"/>
  </w:num>
  <w:num w:numId="21">
    <w:abstractNumId w:val="23"/>
  </w:num>
  <w:num w:numId="22">
    <w:abstractNumId w:val="17"/>
  </w:num>
  <w:num w:numId="23">
    <w:abstractNumId w:val="45"/>
  </w:num>
  <w:num w:numId="24">
    <w:abstractNumId w:val="20"/>
  </w:num>
  <w:num w:numId="25">
    <w:abstractNumId w:val="3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8"/>
  </w:num>
  <w:num w:numId="32">
    <w:abstractNumId w:val="9"/>
  </w:num>
  <w:num w:numId="33">
    <w:abstractNumId w:val="12"/>
  </w:num>
  <w:num w:numId="34">
    <w:abstractNumId w:val="38"/>
  </w:num>
  <w:num w:numId="35">
    <w:abstractNumId w:val="11"/>
  </w:num>
  <w:num w:numId="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32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34"/>
  </w:num>
  <w:num w:numId="49">
    <w:abstractNumId w:val="4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4816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87a45077-b142-4b07-aa30-440740416ccb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4E85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54"/>
    <w:rsid w:val="002954C9"/>
    <w:rsid w:val="002A2381"/>
    <w:rsid w:val="002A264B"/>
    <w:rsid w:val="002A51A2"/>
    <w:rsid w:val="002A6D69"/>
    <w:rsid w:val="002A7193"/>
    <w:rsid w:val="002B3AA0"/>
    <w:rsid w:val="002B4F44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5FFA"/>
    <w:rsid w:val="00506547"/>
    <w:rsid w:val="005109E4"/>
    <w:rsid w:val="00512031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4F56"/>
    <w:rsid w:val="005A5354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37A96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6F0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13F"/>
    <w:rsid w:val="00EC08B9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49D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0CA7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uiPriority w:val="9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uiPriority w:val="99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1845A-2619-49A4-990E-F457A1D5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2014-07-04T13:00:00Z</cp:lastPrinted>
  <dcterms:created xsi:type="dcterms:W3CDTF">2014-07-15T10:17:00Z</dcterms:created>
  <dcterms:modified xsi:type="dcterms:W3CDTF">2014-07-15T10:17:00Z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87a45077-b142-4b07-aa30-440740416ccb</vt:lpwstr>
  </property>
</Properties>
</file>